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EA554" w14:textId="59A9103F" w:rsidR="009810B6" w:rsidRPr="00195949" w:rsidRDefault="00195949">
      <w:pPr>
        <w:spacing w:before="16" w:line="240" w:lineRule="exact"/>
        <w:rPr>
          <w:rFonts w:ascii="Calibri" w:hAnsi="Calibri" w:cs="Calibri"/>
          <w:b/>
          <w:bCs/>
          <w:sz w:val="28"/>
          <w:szCs w:val="28"/>
        </w:rPr>
      </w:pPr>
      <w:r w:rsidRPr="00195949">
        <w:rPr>
          <w:rFonts w:ascii="Calibri" w:hAnsi="Calibri" w:cs="Calibri"/>
          <w:b/>
          <w:bCs/>
          <w:sz w:val="28"/>
          <w:szCs w:val="28"/>
        </w:rPr>
        <w:t>Hywel Cant</w:t>
      </w:r>
      <w:r w:rsidRPr="00195949">
        <w:rPr>
          <w:rFonts w:ascii="Calibri" w:hAnsi="Calibri" w:cs="Calibri"/>
          <w:b/>
          <w:bCs/>
          <w:sz w:val="28"/>
          <w:szCs w:val="28"/>
        </w:rPr>
        <w:t>u</w:t>
      </w:r>
    </w:p>
    <w:p w14:paraId="60B2B0ED" w14:textId="77777777" w:rsidR="00195949" w:rsidRDefault="00195949" w:rsidP="00195949">
      <w:pPr>
        <w:ind w:left="100"/>
        <w:rPr>
          <w:rFonts w:asciiTheme="minorHAnsi" w:hAnsiTheme="minorHAnsi" w:cstheme="minorHAnsi"/>
          <w:sz w:val="22"/>
          <w:szCs w:val="22"/>
        </w:rPr>
      </w:pPr>
    </w:p>
    <w:p w14:paraId="66557B9C" w14:textId="6C1AF194" w:rsidR="00195949" w:rsidRDefault="00B126CD" w:rsidP="00195949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b/>
          <w:bCs/>
          <w:sz w:val="22"/>
          <w:szCs w:val="22"/>
        </w:rPr>
        <w:t>Ad</w:t>
      </w:r>
      <w:r w:rsidRPr="00195949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bCs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b/>
          <w:bCs/>
          <w:sz w:val="22"/>
          <w:szCs w:val="22"/>
        </w:rPr>
        <w:t>:</w:t>
      </w:r>
      <w:r w:rsidR="00195949">
        <w:rPr>
          <w:rFonts w:asciiTheme="minorHAnsi" w:eastAsia="Verdana" w:hAnsiTheme="minorHAnsi" w:cstheme="minorHAnsi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bo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ne</w:t>
      </w:r>
    </w:p>
    <w:p w14:paraId="5AC8E83A" w14:textId="7889354B" w:rsidR="00195949" w:rsidRPr="00195949" w:rsidRDefault="00195949" w:rsidP="00195949">
      <w:pPr>
        <w:ind w:left="820"/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z w:val="22"/>
          <w:szCs w:val="22"/>
        </w:rPr>
        <w:t xml:space="preserve">  </w:t>
      </w:r>
      <w:r w:rsidR="00B126CD"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="00B126CD"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="00B126CD" w:rsidRPr="00195949">
        <w:rPr>
          <w:rFonts w:asciiTheme="minorHAnsi" w:eastAsia="Verdana" w:hAnsiTheme="minorHAnsi" w:cstheme="minorHAnsi"/>
          <w:sz w:val="22"/>
          <w:szCs w:val="22"/>
        </w:rPr>
        <w:t>st</w:t>
      </w:r>
      <w:r w:rsidR="00B126CD"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="00B126CD"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="00B126CD" w:rsidRPr="00195949">
        <w:rPr>
          <w:rFonts w:asciiTheme="minorHAnsi" w:eastAsia="Verdana" w:hAnsiTheme="minorHAnsi" w:cstheme="minorHAnsi"/>
          <w:sz w:val="22"/>
          <w:szCs w:val="22"/>
        </w:rPr>
        <w:t>u</w:t>
      </w:r>
      <w:r w:rsidR="00B126CD"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="00B126CD"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="00B126CD"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="00B126CD" w:rsidRPr="00195949">
        <w:rPr>
          <w:rFonts w:asciiTheme="minorHAnsi" w:eastAsia="Verdana" w:hAnsiTheme="minorHAnsi" w:cstheme="minorHAnsi"/>
          <w:sz w:val="22"/>
          <w:szCs w:val="22"/>
        </w:rPr>
        <w:t xml:space="preserve">x, </w:t>
      </w:r>
      <w:r w:rsidR="00B126CD"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B</w:t>
      </w:r>
      <w:r w:rsidR="00B126CD"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="00B126CD"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="00B126CD" w:rsidRPr="00195949">
        <w:rPr>
          <w:rFonts w:asciiTheme="minorHAnsi" w:eastAsia="Verdana" w:hAnsiTheme="minorHAnsi" w:cstheme="minorHAnsi"/>
          <w:sz w:val="22"/>
          <w:szCs w:val="22"/>
        </w:rPr>
        <w:t xml:space="preserve">2 </w:t>
      </w:r>
      <w:r w:rsidR="00B126CD"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9</w:t>
      </w:r>
      <w:r w:rsidR="00B126CD"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H</w:t>
      </w:r>
      <w:r w:rsidR="00B126CD" w:rsidRPr="00195949">
        <w:rPr>
          <w:rFonts w:asciiTheme="minorHAnsi" w:eastAsia="Verdana" w:hAnsiTheme="minorHAnsi" w:cstheme="minorHAnsi"/>
          <w:sz w:val="22"/>
          <w:szCs w:val="22"/>
        </w:rPr>
        <w:t xml:space="preserve">P </w:t>
      </w:r>
      <w:r w:rsidR="00B126CD"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UK</w:t>
      </w:r>
    </w:p>
    <w:p w14:paraId="6BAA7B72" w14:textId="5040A363" w:rsidR="009810B6" w:rsidRPr="00195949" w:rsidRDefault="00195949" w:rsidP="00195949">
      <w:pPr>
        <w:spacing w:line="240" w:lineRule="exact"/>
        <w:ind w:firstLine="720"/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 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Phon</w:t>
      </w:r>
      <w:r w:rsidR="00B126CD"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="00B126CD"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+</w:t>
      </w:r>
      <w:r w:rsidR="00B126CD"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4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4 </w:t>
      </w:r>
      <w:r w:rsidR="00B126CD"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0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7</w:t>
      </w:r>
      <w:r w:rsidR="00B126CD"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5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3-</w:t>
      </w:r>
      <w:r w:rsidR="00B126CD"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5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75</w:t>
      </w:r>
      <w:r w:rsidR="00B126CD"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3131</w:t>
      </w:r>
    </w:p>
    <w:p w14:paraId="064EBC01" w14:textId="458850F0" w:rsidR="009810B6" w:rsidRPr="00195949" w:rsidRDefault="00195949" w:rsidP="00195949">
      <w:pPr>
        <w:spacing w:line="240" w:lineRule="exact"/>
        <w:ind w:firstLine="720"/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   </w:t>
      </w:r>
      <w:r w:rsidR="00B126CD"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="00B126CD"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="00B126CD"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ail: </w:t>
      </w:r>
      <w:r>
        <w:rPr>
          <w:rFonts w:asciiTheme="minorHAnsi" w:eastAsia="Verdana" w:hAnsiTheme="minorHAnsi" w:cstheme="minorHAnsi"/>
          <w:color w:val="0000FF"/>
          <w:position w:val="-1"/>
          <w:sz w:val="22"/>
          <w:szCs w:val="22"/>
          <w:u w:val="single" w:color="0000FF"/>
        </w:rPr>
        <w:t>hywel.cantu@gmail.com</w:t>
      </w:r>
    </w:p>
    <w:p w14:paraId="158F21F2" w14:textId="12724312" w:rsidR="009810B6" w:rsidRPr="00195949" w:rsidRDefault="00195949" w:rsidP="00195949">
      <w:pPr>
        <w:spacing w:line="240" w:lineRule="exact"/>
        <w:ind w:firstLine="720"/>
        <w:rPr>
          <w:rFonts w:asciiTheme="minorHAnsi" w:eastAsia="Verdana" w:hAnsiTheme="minorHAnsi" w:cstheme="minorHAnsi"/>
          <w:sz w:val="22"/>
          <w:szCs w:val="22"/>
        </w:rPr>
      </w:pPr>
      <w:r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 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="00B126CD"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bs</w:t>
      </w:r>
      <w:r w:rsidR="00B126CD"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="00B126CD"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="00B126CD"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e:</w:t>
      </w:r>
      <w:r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</w:t>
      </w:r>
      <w:hyperlink r:id="rId7" w:history="1">
        <w:r w:rsidRPr="00105615">
          <w:rPr>
            <w:rStyle w:val="Hyperlink"/>
            <w:rFonts w:asciiTheme="minorHAnsi" w:eastAsia="Verdana" w:hAnsiTheme="minorHAnsi" w:cstheme="minorHAnsi"/>
            <w:position w:val="-1"/>
            <w:sz w:val="22"/>
            <w:szCs w:val="22"/>
          </w:rPr>
          <w:t>www.</w:t>
        </w:r>
        <w:r w:rsidRPr="00105615">
          <w:rPr>
            <w:rStyle w:val="Hyperlink"/>
            <w:rFonts w:asciiTheme="minorHAnsi" w:eastAsia="Verdana" w:hAnsiTheme="minorHAnsi" w:cstheme="minorHAnsi"/>
            <w:spacing w:val="-3"/>
            <w:position w:val="-1"/>
            <w:sz w:val="22"/>
            <w:szCs w:val="22"/>
          </w:rPr>
          <w:t>hywelcantu</w:t>
        </w:r>
        <w:r w:rsidRPr="00105615">
          <w:rPr>
            <w:rStyle w:val="Hyperlink"/>
            <w:rFonts w:asciiTheme="minorHAnsi" w:eastAsia="Verdana" w:hAnsiTheme="minorHAnsi" w:cstheme="minorHAnsi"/>
            <w:spacing w:val="-2"/>
            <w:position w:val="-1"/>
            <w:sz w:val="22"/>
            <w:szCs w:val="22"/>
          </w:rPr>
          <w:t>.</w:t>
        </w:r>
        <w:r w:rsidRPr="00105615">
          <w:rPr>
            <w:rStyle w:val="Hyperlink"/>
            <w:rFonts w:asciiTheme="minorHAnsi" w:eastAsia="Verdana" w:hAnsiTheme="minorHAnsi" w:cstheme="minorHAnsi"/>
            <w:position w:val="-1"/>
            <w:sz w:val="22"/>
            <w:szCs w:val="22"/>
          </w:rPr>
          <w:t>c</w:t>
        </w:r>
        <w:r w:rsidRPr="00105615">
          <w:rPr>
            <w:rStyle w:val="Hyperlink"/>
            <w:rFonts w:asciiTheme="minorHAnsi" w:eastAsia="Verdana" w:hAnsiTheme="minorHAnsi" w:cstheme="minorHAnsi"/>
            <w:spacing w:val="-3"/>
            <w:position w:val="-1"/>
            <w:sz w:val="22"/>
            <w:szCs w:val="22"/>
          </w:rPr>
          <w:t>o</w:t>
        </w:r>
        <w:r w:rsidRPr="00105615">
          <w:rPr>
            <w:rStyle w:val="Hyperlink"/>
            <w:rFonts w:asciiTheme="minorHAnsi" w:eastAsia="Verdana" w:hAnsiTheme="minorHAnsi" w:cstheme="minorHAnsi"/>
            <w:position w:val="-1"/>
            <w:sz w:val="22"/>
            <w:szCs w:val="22"/>
          </w:rPr>
          <w:t>m</w:t>
        </w:r>
      </w:hyperlink>
    </w:p>
    <w:p w14:paraId="2F160181" w14:textId="77777777" w:rsidR="009810B6" w:rsidRPr="00195949" w:rsidRDefault="009810B6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9810B6" w:rsidRPr="00195949">
          <w:footerReference w:type="default" r:id="rId8"/>
          <w:pgSz w:w="12240" w:h="15840"/>
          <w:pgMar w:top="1380" w:right="1720" w:bottom="280" w:left="1700" w:header="0" w:footer="682" w:gutter="0"/>
          <w:pgNumType w:start="1"/>
          <w:cols w:space="720"/>
        </w:sectPr>
      </w:pPr>
    </w:p>
    <w:p w14:paraId="7A447B5D" w14:textId="77777777" w:rsidR="009810B6" w:rsidRPr="00195949" w:rsidRDefault="00B126CD">
      <w:pPr>
        <w:spacing w:before="23"/>
        <w:ind w:left="100" w:right="-52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kil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s:</w:t>
      </w:r>
    </w:p>
    <w:p w14:paraId="303DA642" w14:textId="77777777" w:rsidR="009810B6" w:rsidRPr="00195949" w:rsidRDefault="00B126CD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sz w:val="22"/>
          <w:szCs w:val="22"/>
        </w:rPr>
        <w:br w:type="column"/>
      </w:r>
    </w:p>
    <w:p w14:paraId="481FF50A" w14:textId="77777777" w:rsidR="009810B6" w:rsidRPr="00195949" w:rsidRDefault="00B126CD">
      <w:pPr>
        <w:ind w:right="4482"/>
        <w:rPr>
          <w:rFonts w:asciiTheme="minorHAnsi" w:eastAsia="Verdana" w:hAnsiTheme="minorHAnsi" w:cstheme="minorHAnsi"/>
          <w:sz w:val="22"/>
          <w:szCs w:val="22"/>
        </w:rPr>
        <w:sectPr w:rsidR="009810B6" w:rsidRPr="00195949">
          <w:type w:val="continuous"/>
          <w:pgSz w:w="12240" w:h="15840"/>
          <w:pgMar w:top="1380" w:right="1720" w:bottom="280" w:left="1700" w:header="720" w:footer="720" w:gutter="0"/>
          <w:cols w:num="2" w:space="720" w:equalWidth="0">
            <w:col w:w="819" w:space="1"/>
            <w:col w:w="8000"/>
          </w:cols>
        </w:sectPr>
      </w:pPr>
      <w:r w:rsidRPr="00195949">
        <w:rPr>
          <w:rFonts w:asciiTheme="minorHAnsi" w:eastAsia="Verdana" w:hAnsiTheme="minorHAnsi" w:cstheme="minorHAnsi"/>
          <w:sz w:val="22"/>
          <w:szCs w:val="22"/>
        </w:rPr>
        <w:t>La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age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sl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 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ad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&amp;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ng Ha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n, Ph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ne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in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vi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z w:val="22"/>
          <w:szCs w:val="22"/>
        </w:rPr>
        <w:t>s La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age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Q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ality A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z w:val="22"/>
          <w:szCs w:val="22"/>
        </w:rPr>
        <w:t>asic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rm</w:t>
      </w:r>
      <w:r w:rsidRPr="00195949">
        <w:rPr>
          <w:rFonts w:asciiTheme="minorHAnsi" w:eastAsia="Verdana" w:hAnsiTheme="minorHAnsi" w:cstheme="minorHAnsi"/>
          <w:sz w:val="22"/>
          <w:szCs w:val="22"/>
        </w:rPr>
        <w:t>ac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k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wl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z w:val="22"/>
          <w:szCs w:val="22"/>
        </w:rPr>
        <w:t>ge</w:t>
      </w:r>
    </w:p>
    <w:p w14:paraId="0D0849EB" w14:textId="77777777" w:rsidR="009810B6" w:rsidRPr="00195949" w:rsidRDefault="009810B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2086237" w14:textId="77777777" w:rsidR="009810B6" w:rsidRPr="00195949" w:rsidRDefault="00B126CD">
      <w:pPr>
        <w:spacing w:before="23"/>
        <w:ind w:left="820" w:right="5393" w:hanging="72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b/>
          <w:sz w:val="22"/>
          <w:szCs w:val="22"/>
        </w:rPr>
        <w:t>La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ng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195949">
        <w:rPr>
          <w:rFonts w:asciiTheme="minorHAnsi" w:eastAsia="Verdana" w:hAnsiTheme="minorHAnsi" w:cstheme="minorHAnsi"/>
          <w:b/>
          <w:spacing w:val="-4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ai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 xml:space="preserve">s: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gli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vi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(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) Sp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vi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66AC810A" w14:textId="77777777" w:rsidR="009810B6" w:rsidRPr="00195949" w:rsidRDefault="00B126CD">
      <w:pPr>
        <w:spacing w:line="240" w:lineRule="exact"/>
        <w:ind w:left="82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Ru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si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(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195949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n)</w:t>
      </w:r>
    </w:p>
    <w:p w14:paraId="02DF4B28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B52EDEF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z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ati</w:t>
      </w:r>
      <w:r w:rsidRPr="00195949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:</w:t>
      </w:r>
    </w:p>
    <w:p w14:paraId="477ED0B4" w14:textId="77777777" w:rsidR="009810B6" w:rsidRPr="00195949" w:rsidRDefault="00B126CD">
      <w:pPr>
        <w:spacing w:before="5" w:line="240" w:lineRule="exact"/>
        <w:ind w:left="100" w:right="564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Life Sci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nc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y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&amp;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Q</w:t>
      </w:r>
      <w:r w:rsidRPr="00195949">
        <w:rPr>
          <w:rFonts w:asciiTheme="minorHAnsi" w:eastAsia="Verdana" w:hAnsiTheme="minorHAnsi" w:cstheme="minorHAnsi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nn</w:t>
      </w:r>
      <w:r w:rsidRPr="00195949">
        <w:rPr>
          <w:rFonts w:asciiTheme="minorHAnsi" w:eastAsia="Verdana" w:hAnsiTheme="minorHAnsi" w:cstheme="minorHAnsi"/>
          <w:sz w:val="22"/>
          <w:szCs w:val="22"/>
        </w:rPr>
        <w:t>ai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IT,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, Ha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ali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671962EE" w14:textId="77777777" w:rsidR="009810B6" w:rsidRPr="00195949" w:rsidRDefault="009810B6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3F5209F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b/>
          <w:sz w:val="22"/>
          <w:szCs w:val="22"/>
        </w:rPr>
        <w:t>Ext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b/>
          <w:spacing w:val="-3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x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ri</w:t>
      </w:r>
      <w:r w:rsidRPr="00195949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7DF15DA2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2FA202F1" w14:textId="77777777" w:rsidR="009810B6" w:rsidRPr="00195949" w:rsidRDefault="00B126CD">
      <w:pPr>
        <w:ind w:left="100" w:right="338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linical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d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al d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 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sl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n,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g, c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>pli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nc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.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Inc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lu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 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ct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nf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afl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dy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nf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orme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195949">
        <w:rPr>
          <w:rFonts w:asciiTheme="minorHAnsi" w:eastAsia="Verdana" w:hAnsiTheme="minorHAnsi" w:cstheme="minorHAnsi"/>
          <w:spacing w:val="4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t doc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s,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s,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post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c.</w:t>
      </w:r>
    </w:p>
    <w:p w14:paraId="7557B163" w14:textId="77777777" w:rsidR="009810B6" w:rsidRPr="00195949" w:rsidRDefault="009810B6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03D1B00" w14:textId="77777777" w:rsidR="009810B6" w:rsidRPr="00195949" w:rsidRDefault="00B126CD">
      <w:pPr>
        <w:ind w:left="100" w:right="591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Lin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z w:val="22"/>
          <w:szCs w:val="22"/>
        </w:rPr>
        <w:t>ui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ic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de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an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oje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s f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clin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udi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s.</w:t>
      </w:r>
      <w:r w:rsidRPr="00195949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nc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ud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 pa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nt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195949">
        <w:rPr>
          <w:rFonts w:asciiTheme="minorHAnsi" w:eastAsia="Verdana" w:hAnsiTheme="minorHAnsi" w:cstheme="minorHAnsi"/>
          <w:sz w:val="22"/>
          <w:szCs w:val="22"/>
        </w:rPr>
        <w:t>vi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ws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by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ne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n,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z w:val="22"/>
          <w:szCs w:val="22"/>
        </w:rPr>
        <w:t>al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f l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z w:val="22"/>
          <w:szCs w:val="22"/>
        </w:rPr>
        <w:t>ui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ic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0341A88B" w14:textId="77777777" w:rsidR="009810B6" w:rsidRPr="00195949" w:rsidRDefault="009810B6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8EB924C" w14:textId="77777777" w:rsidR="009810B6" w:rsidRPr="00195949" w:rsidRDefault="00B126CD">
      <w:pPr>
        <w:ind w:left="100" w:right="715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dic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a</w:t>
      </w:r>
      <w:r w:rsidRPr="00195949">
        <w:rPr>
          <w:rFonts w:asciiTheme="minorHAnsi" w:eastAsia="Verdana" w:hAnsiTheme="minorHAnsi" w:cstheme="minorHAnsi"/>
          <w:sz w:val="22"/>
          <w:szCs w:val="22"/>
        </w:rPr>
        <w:t>nd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>ac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l 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s,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z w:val="22"/>
          <w:szCs w:val="22"/>
        </w:rPr>
        <w:t>s,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z w:val="22"/>
          <w:szCs w:val="22"/>
        </w:rPr>
        <w:t>ic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an</w:t>
      </w:r>
      <w:r w:rsidRPr="00195949">
        <w:rPr>
          <w:rFonts w:asciiTheme="minorHAnsi" w:eastAsia="Verdana" w:hAnsiTheme="minorHAnsi" w:cstheme="minorHAnsi"/>
          <w:sz w:val="22"/>
          <w:szCs w:val="22"/>
        </w:rPr>
        <w:t>sla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n,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g,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>pli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nce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z w:val="22"/>
          <w:szCs w:val="22"/>
        </w:rPr>
        <w:t>ul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195949">
        <w:rPr>
          <w:rFonts w:asciiTheme="minorHAnsi" w:eastAsia="Verdana" w:hAnsiTheme="minorHAnsi" w:cstheme="minorHAnsi"/>
          <w:sz w:val="22"/>
          <w:szCs w:val="22"/>
        </w:rPr>
        <w:t>y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di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(E</w:t>
      </w:r>
      <w:r w:rsidRPr="00195949">
        <w:rPr>
          <w:rFonts w:asciiTheme="minorHAnsi" w:eastAsia="Verdana" w:hAnsiTheme="minorHAnsi" w:cstheme="minorHAnsi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ME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Q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D).</w:t>
      </w:r>
    </w:p>
    <w:p w14:paraId="5058311F" w14:textId="77777777" w:rsidR="009810B6" w:rsidRPr="00195949" w:rsidRDefault="009810B6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26155FB" w14:textId="77777777" w:rsidR="009810B6" w:rsidRPr="00195949" w:rsidRDefault="00B126CD">
      <w:pPr>
        <w:ind w:left="100" w:right="234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Tr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ct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al</w:t>
      </w:r>
      <w:r w:rsidRPr="00195949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ta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nal p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rm</w:t>
      </w:r>
      <w:r w:rsidRPr="00195949">
        <w:rPr>
          <w:rFonts w:asciiTheme="minorHAnsi" w:eastAsia="Verdana" w:hAnsiTheme="minorHAnsi" w:cstheme="minorHAnsi"/>
          <w:sz w:val="22"/>
          <w:szCs w:val="22"/>
        </w:rPr>
        <w:t>ace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al c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s</w:t>
      </w:r>
      <w:r w:rsidRPr="00195949">
        <w:rPr>
          <w:rFonts w:asciiTheme="minorHAnsi" w:eastAsia="Verdana" w:hAnsiTheme="minorHAnsi" w:cstheme="minorHAnsi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s J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&amp; J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Pfi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z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, 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ax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hKl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No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s,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no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, A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aZ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bo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s, 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ck,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li Lil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id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x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a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B2C6609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15337AC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La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age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Q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ality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nce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al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cli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708B7123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308039A3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z w:val="22"/>
          <w:szCs w:val="22"/>
        </w:rPr>
        <w:t>S 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z w:val="22"/>
          <w:szCs w:val="22"/>
        </w:rPr>
        <w:t>ace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(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)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an</w:t>
      </w:r>
      <w:r w:rsidRPr="00195949">
        <w:rPr>
          <w:rFonts w:asciiTheme="minorHAnsi" w:eastAsia="Verdana" w:hAnsiTheme="minorHAnsi" w:cstheme="minorHAnsi"/>
          <w:sz w:val="22"/>
          <w:szCs w:val="22"/>
        </w:rPr>
        <w:t>uals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he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ad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o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</w:p>
    <w:p w14:paraId="422FF336" w14:textId="77777777" w:rsidR="009810B6" w:rsidRPr="00195949" w:rsidRDefault="00B126CD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  <w:sectPr w:rsidR="009810B6" w:rsidRPr="00195949">
          <w:type w:val="continuous"/>
          <w:pgSz w:w="12240" w:h="15840"/>
          <w:pgMar w:top="1380" w:right="1720" w:bottom="280" w:left="1700" w:header="720" w:footer="720" w:gutter="0"/>
          <w:cols w:space="720"/>
        </w:sectPr>
      </w:pP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 d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s, B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gi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44924605" w14:textId="77777777" w:rsidR="009810B6" w:rsidRPr="00195949" w:rsidRDefault="00B126CD">
      <w:pPr>
        <w:spacing w:before="60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lastRenderedPageBreak/>
        <w:t>High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Def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niti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(</w:t>
      </w:r>
      <w:r w:rsidRPr="00195949">
        <w:rPr>
          <w:rFonts w:asciiTheme="minorHAnsi" w:eastAsia="Verdana" w:hAnsiTheme="minorHAnsi" w:cstheme="minorHAnsi"/>
          <w:sz w:val="22"/>
          <w:szCs w:val="22"/>
        </w:rPr>
        <w:t>HD)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d H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195949">
        <w:rPr>
          <w:rFonts w:asciiTheme="minorHAnsi" w:eastAsia="Verdana" w:hAnsiTheme="minorHAnsi" w:cstheme="minorHAnsi"/>
          <w:sz w:val="22"/>
          <w:szCs w:val="22"/>
        </w:rPr>
        <w:t>q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nt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tr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sla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3A94FAC5" w14:textId="77777777" w:rsidR="009810B6" w:rsidRPr="00195949" w:rsidRDefault="00B126CD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ny, 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00651FF4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2877296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al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q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nt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tr</w:t>
      </w:r>
      <w:r w:rsidRPr="00195949">
        <w:rPr>
          <w:rFonts w:asciiTheme="minorHAnsi" w:eastAsia="Verdana" w:hAnsiTheme="minorHAnsi" w:cstheme="minorHAnsi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Ma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ual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he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w 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ga</w:t>
      </w:r>
    </w:p>
    <w:p w14:paraId="6143BF01" w14:textId="77777777" w:rsidR="009810B6" w:rsidRPr="00195949" w:rsidRDefault="00B126CD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TEC, 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J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7F0381C5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4965ECC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Tr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als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o 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an f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J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B (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xc</w:t>
      </w:r>
      <w:r w:rsidRPr="00195949">
        <w:rPr>
          <w:rFonts w:asciiTheme="minorHAnsi" w:eastAsia="Verdana" w:hAnsiTheme="minorHAnsi" w:cstheme="minorHAnsi"/>
          <w:sz w:val="22"/>
          <w:szCs w:val="22"/>
        </w:rPr>
        <w:t>av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195949">
        <w:rPr>
          <w:rFonts w:asciiTheme="minorHAnsi" w:eastAsia="Verdana" w:hAnsiTheme="minorHAnsi" w:cstheme="minorHAnsi"/>
          <w:sz w:val="22"/>
          <w:szCs w:val="22"/>
        </w:rPr>
        <w:t>s), S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ny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(D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z w:val="22"/>
          <w:szCs w:val="22"/>
        </w:rPr>
        <w:t>lay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195949">
        <w:rPr>
          <w:rFonts w:asciiTheme="minorHAnsi" w:eastAsia="Verdana" w:hAnsiTheme="minorHAnsi" w:cstheme="minorHAnsi"/>
          <w:sz w:val="22"/>
          <w:szCs w:val="22"/>
        </w:rPr>
        <w:t>s, TV</w:t>
      </w:r>
    </w:p>
    <w:p w14:paraId="57BF983E" w14:textId="77777777" w:rsidR="009810B6" w:rsidRPr="00195949" w:rsidRDefault="00B126CD">
      <w:pPr>
        <w:spacing w:line="240" w:lineRule="exact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)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, M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dt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di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al de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J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ld,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Riga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TEC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2,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nkyo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c.</w:t>
      </w:r>
    </w:p>
    <w:p w14:paraId="6C405E15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C664A7B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4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z w:val="22"/>
          <w:szCs w:val="22"/>
        </w:rPr>
        <w:t>il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d,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d.</w:t>
      </w:r>
    </w:p>
    <w:p w14:paraId="7B443E73" w14:textId="77777777" w:rsidR="009810B6" w:rsidRPr="00195949" w:rsidRDefault="009810B6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041CC608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Ge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al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Wo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k E</w:t>
      </w:r>
      <w:r w:rsidRPr="00195949">
        <w:rPr>
          <w:rFonts w:asciiTheme="minorHAnsi" w:eastAsia="Verdana" w:hAnsiTheme="minorHAnsi" w:cstheme="minorHAnsi"/>
          <w:b/>
          <w:spacing w:val="-3"/>
          <w:sz w:val="22"/>
          <w:szCs w:val="22"/>
        </w:rPr>
        <w:t>x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ce</w:t>
      </w:r>
    </w:p>
    <w:p w14:paraId="5EE5C4F2" w14:textId="77777777" w:rsidR="009810B6" w:rsidRPr="00195949" w:rsidRDefault="009810B6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FC15FEA" w14:textId="77777777" w:rsidR="009810B6" w:rsidRPr="00195949" w:rsidRDefault="00B126CD">
      <w:pPr>
        <w:ind w:left="2260" w:right="256" w:hanging="21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200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012           </w:t>
      </w:r>
      <w:r w:rsidRPr="00195949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Fr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ce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al,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al, Life Sci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nc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s, I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si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ny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sl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ci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s 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d 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he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pe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dw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de</w:t>
      </w:r>
    </w:p>
    <w:p w14:paraId="28897258" w14:textId="77777777" w:rsidR="009810B6" w:rsidRPr="00195949" w:rsidRDefault="009810B6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3BF467BF" w14:textId="77777777" w:rsidR="009810B6" w:rsidRPr="00195949" w:rsidRDefault="00B126CD">
      <w:pPr>
        <w:spacing w:line="240" w:lineRule="exact"/>
        <w:ind w:left="2260" w:right="592" w:hanging="21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199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7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000           </w:t>
      </w:r>
      <w:r w:rsidRPr="00195949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oje</w:t>
      </w:r>
      <w:r w:rsidRPr="00195949">
        <w:rPr>
          <w:rFonts w:asciiTheme="minorHAnsi" w:eastAsia="Verdana" w:hAnsiTheme="minorHAnsi" w:cstheme="minorHAnsi"/>
          <w:sz w:val="22"/>
          <w:szCs w:val="22"/>
        </w:rPr>
        <w:t>ct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r f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z w:val="22"/>
          <w:szCs w:val="22"/>
        </w:rPr>
        <w:t>al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ic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ra</w:t>
      </w:r>
      <w:r w:rsidRPr="00195949">
        <w:rPr>
          <w:rFonts w:asciiTheme="minorHAnsi" w:eastAsia="Verdana" w:hAnsiTheme="minorHAnsi" w:cstheme="minorHAnsi"/>
          <w:sz w:val="22"/>
          <w:szCs w:val="22"/>
        </w:rPr>
        <w:t>nsl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up,</w:t>
      </w:r>
      <w:r w:rsidRPr="00195949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 xml:space="preserve">he 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kt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 B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k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i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na</w:t>
      </w:r>
      <w:r w:rsidRPr="00195949">
        <w:rPr>
          <w:rFonts w:asciiTheme="minorHAnsi" w:eastAsia="Verdana" w:hAnsiTheme="minorHAnsi" w:cstheme="minorHAnsi"/>
          <w:i/>
          <w:spacing w:val="4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K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as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d, Sw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2A3CD2B2" w14:textId="77777777" w:rsidR="009810B6" w:rsidRPr="00195949" w:rsidRDefault="009810B6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A6BB500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199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4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997           </w:t>
      </w:r>
      <w:r w:rsidRPr="00195949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gli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z w:val="22"/>
          <w:szCs w:val="22"/>
        </w:rPr>
        <w:t>-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vi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-h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se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 xml:space="preserve">he 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k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iv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</w:t>
      </w:r>
    </w:p>
    <w:p w14:paraId="110BC600" w14:textId="77777777" w:rsidR="009810B6" w:rsidRPr="00195949" w:rsidRDefault="00B126CD">
      <w:pPr>
        <w:spacing w:before="1"/>
        <w:ind w:left="2225" w:right="256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Bo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ok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, 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sz w:val="22"/>
          <w:szCs w:val="22"/>
        </w:rPr>
        <w:t>a,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via</w:t>
      </w:r>
    </w:p>
    <w:p w14:paraId="0BB7B15D" w14:textId="77777777" w:rsidR="009810B6" w:rsidRPr="00195949" w:rsidRDefault="009810B6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11BFB94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199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3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994           </w:t>
      </w:r>
      <w:r w:rsidRPr="00195949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Pu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ng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&amp;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 xml:space="preserve">The 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k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iv</w:t>
      </w:r>
      <w:r w:rsidRPr="00195949">
        <w:rPr>
          <w:rFonts w:asciiTheme="minorHAnsi" w:eastAsia="Verdana" w:hAnsiTheme="minorHAnsi" w:cstheme="minorHAnsi"/>
          <w:i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 B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oo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k</w:t>
      </w:r>
    </w:p>
    <w:p w14:paraId="498F187C" w14:textId="77777777" w:rsidR="009810B6" w:rsidRPr="00195949" w:rsidRDefault="00B126CD">
      <w:pPr>
        <w:spacing w:before="1"/>
        <w:ind w:left="22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i/>
          <w:sz w:val="22"/>
          <w:szCs w:val="22"/>
        </w:rPr>
        <w:t>Tr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st I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er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al,</w:t>
      </w:r>
      <w:r w:rsidRPr="00195949">
        <w:rPr>
          <w:rFonts w:asciiTheme="minorHAnsi" w:eastAsia="Verdana" w:hAnsiTheme="minorHAnsi" w:cstheme="minorHAnsi"/>
          <w:i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ga,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via</w:t>
      </w:r>
    </w:p>
    <w:p w14:paraId="11AB1DF9" w14:textId="77777777" w:rsidR="009810B6" w:rsidRPr="00195949" w:rsidRDefault="009810B6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6CA99386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ti</w:t>
      </w:r>
      <w:r w:rsidRPr="00195949">
        <w:rPr>
          <w:rFonts w:asciiTheme="minorHAnsi" w:eastAsia="Verdana" w:hAnsiTheme="minorHAnsi" w:cstheme="minorHAnsi"/>
          <w:b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408D731E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D860E0F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No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vem</w:t>
      </w:r>
      <w:r w:rsidRPr="00195949">
        <w:rPr>
          <w:rFonts w:asciiTheme="minorHAnsi" w:eastAsia="Verdana" w:hAnsiTheme="minorHAnsi" w:cstheme="minorHAnsi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2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11     </w:t>
      </w:r>
      <w:r w:rsidRPr="00195949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dic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gy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195949">
        <w:rPr>
          <w:rFonts w:asciiTheme="minorHAnsi" w:eastAsia="Verdana" w:hAnsiTheme="minorHAnsi" w:cstheme="minorHAnsi"/>
          <w:sz w:val="22"/>
          <w:szCs w:val="22"/>
        </w:rPr>
        <w:t>si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y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Il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is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at</w:t>
      </w:r>
    </w:p>
    <w:p w14:paraId="6AD605DA" w14:textId="77777777" w:rsidR="009810B6" w:rsidRPr="00195949" w:rsidRDefault="00B126CD">
      <w:pPr>
        <w:spacing w:line="240" w:lineRule="exact"/>
        <w:ind w:left="22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Sp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fi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ld, 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SA 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(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24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s)</w:t>
      </w:r>
    </w:p>
    <w:p w14:paraId="2FAB6313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D049283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199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6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997           </w:t>
      </w:r>
      <w:r w:rsidRPr="00195949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sc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niv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sc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uss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a,</w:t>
      </w:r>
      <w:r w:rsidRPr="00195949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i/>
          <w:spacing w:val="-4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n</w:t>
      </w:r>
    </w:p>
    <w:p w14:paraId="137597CA" w14:textId="77777777" w:rsidR="009810B6" w:rsidRPr="00195949" w:rsidRDefault="00B126CD">
      <w:pPr>
        <w:spacing w:line="240" w:lineRule="exact"/>
        <w:ind w:left="22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i/>
          <w:position w:val="-1"/>
          <w:sz w:val="22"/>
          <w:szCs w:val="22"/>
        </w:rPr>
        <w:t>Th</w:t>
      </w:r>
      <w:r w:rsidRPr="00195949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eo</w:t>
      </w:r>
      <w:r w:rsidRPr="00195949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position w:val="-1"/>
          <w:sz w:val="22"/>
          <w:szCs w:val="22"/>
        </w:rPr>
        <w:t>y</w:t>
      </w:r>
      <w:r w:rsidRPr="00195949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 xml:space="preserve"> a</w:t>
      </w:r>
      <w:r w:rsidRPr="00195949">
        <w:rPr>
          <w:rFonts w:asciiTheme="minorHAnsi" w:eastAsia="Verdana" w:hAnsiTheme="minorHAnsi" w:cstheme="minorHAnsi"/>
          <w:i/>
          <w:position w:val="-1"/>
          <w:sz w:val="22"/>
          <w:szCs w:val="22"/>
        </w:rPr>
        <w:t>nd</w:t>
      </w:r>
      <w:r w:rsidRPr="00195949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position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i/>
          <w:spacing w:val="-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position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pacing w:val="-2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i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position w:val="-1"/>
          <w:sz w:val="22"/>
          <w:szCs w:val="22"/>
        </w:rPr>
        <w:t>ice</w:t>
      </w:r>
    </w:p>
    <w:p w14:paraId="214CDEF3" w14:textId="77777777" w:rsidR="009810B6" w:rsidRPr="00195949" w:rsidRDefault="009810B6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1D11DD75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sz w:val="22"/>
          <w:szCs w:val="22"/>
        </w:rPr>
        <w:t>199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195949">
        <w:rPr>
          <w:rFonts w:asciiTheme="minorHAnsi" w:eastAsia="Verdana" w:hAnsiTheme="minorHAnsi" w:cstheme="minorHAnsi"/>
          <w:sz w:val="22"/>
          <w:szCs w:val="22"/>
        </w:rPr>
        <w:t>–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1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994           </w:t>
      </w:r>
      <w:r w:rsidRPr="00195949">
        <w:rPr>
          <w:rFonts w:asciiTheme="minorHAnsi" w:eastAsia="Verdana" w:hAnsiTheme="minorHAnsi" w:cstheme="minorHAnsi"/>
          <w:spacing w:val="7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ga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z w:val="22"/>
          <w:szCs w:val="22"/>
        </w:rPr>
        <w:t>ni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z w:val="22"/>
          <w:szCs w:val="22"/>
        </w:rPr>
        <w:t>niv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y,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ga,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 xml:space="preserve">nic 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y</w:t>
      </w:r>
    </w:p>
    <w:p w14:paraId="5169886D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58A39CE8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b/>
          <w:spacing w:val="-3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ro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ici</w:t>
      </w:r>
      <w:r w:rsidRPr="00195949">
        <w:rPr>
          <w:rFonts w:asciiTheme="minorHAnsi" w:eastAsia="Verdana" w:hAnsiTheme="minorHAnsi" w:cstheme="minorHAnsi"/>
          <w:b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cy</w:t>
      </w:r>
    </w:p>
    <w:p w14:paraId="17C74BEC" w14:textId="77777777" w:rsidR="009810B6" w:rsidRPr="00195949" w:rsidRDefault="009810B6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53B855D4" w14:textId="77777777" w:rsidR="009810B6" w:rsidRPr="00195949" w:rsidRDefault="00B126CD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Tr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dos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udio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2</w:t>
      </w:r>
      <w:r w:rsidRPr="00195949">
        <w:rPr>
          <w:rFonts w:asciiTheme="minorHAnsi" w:eastAsia="Verdana" w:hAnsiTheme="minorHAnsi" w:cstheme="minorHAnsi"/>
          <w:sz w:val="22"/>
          <w:szCs w:val="22"/>
        </w:rPr>
        <w:t>0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0</w:t>
      </w:r>
      <w:r w:rsidRPr="00195949">
        <w:rPr>
          <w:rFonts w:asciiTheme="minorHAnsi" w:eastAsia="Verdana" w:hAnsiTheme="minorHAnsi" w:cstheme="minorHAnsi"/>
          <w:sz w:val="22"/>
          <w:szCs w:val="22"/>
        </w:rPr>
        <w:t>9</w:t>
      </w:r>
    </w:p>
    <w:p w14:paraId="61C18F96" w14:textId="77777777" w:rsidR="009810B6" w:rsidRPr="00195949" w:rsidRDefault="00B126CD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st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3.1</w:t>
      </w:r>
    </w:p>
    <w:p w14:paraId="59AE6B12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(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nd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Des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k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ls)</w:t>
      </w:r>
    </w:p>
    <w:p w14:paraId="134E7BDE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y 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nl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ne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</w:p>
    <w:p w14:paraId="44F29D75" w14:textId="77777777" w:rsidR="009810B6" w:rsidRPr="00195949" w:rsidRDefault="00B126CD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Ac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ss</w:t>
      </w:r>
    </w:p>
    <w:p w14:paraId="2A8F78FB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De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j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a-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Vu</w:t>
      </w:r>
    </w:p>
    <w:p w14:paraId="5D21091A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SDLX</w:t>
      </w:r>
    </w:p>
    <w:p w14:paraId="57671511" w14:textId="77777777" w:rsidR="009810B6" w:rsidRPr="00195949" w:rsidRDefault="00B126CD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Tr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ns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28A01939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er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po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</w:p>
    <w:p w14:paraId="20F476B3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ft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Acc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ss</w:t>
      </w:r>
    </w:p>
    <w:p w14:paraId="5D7A8672" w14:textId="77777777" w:rsidR="009810B6" w:rsidRPr="00195949" w:rsidRDefault="00B126CD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  <w:sectPr w:rsidR="009810B6" w:rsidRPr="00195949">
          <w:pgSz w:w="12240" w:h="15840"/>
          <w:pgMar w:top="1380" w:right="1700" w:bottom="280" w:left="1700" w:header="0" w:footer="682" w:gutter="0"/>
          <w:cols w:space="720"/>
        </w:sectPr>
      </w:pPr>
      <w:r w:rsidRPr="00195949">
        <w:rPr>
          <w:rFonts w:asciiTheme="minorHAnsi" w:hAnsiTheme="minorHAnsi" w:cstheme="minorHAnsi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Ad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be 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(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PD</w:t>
      </w:r>
      <w:r w:rsidRPr="00195949">
        <w:rPr>
          <w:rFonts w:asciiTheme="minorHAnsi" w:eastAsia="Verdana" w:hAnsiTheme="minorHAnsi" w:cstheme="minorHAnsi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z w:val="22"/>
          <w:szCs w:val="22"/>
        </w:rPr>
        <w:t>iti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>g)</w:t>
      </w:r>
    </w:p>
    <w:p w14:paraId="40849FF3" w14:textId="77777777" w:rsidR="009810B6" w:rsidRPr="00195949" w:rsidRDefault="00B126CD">
      <w:pPr>
        <w:spacing w:before="60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sz w:val="22"/>
          <w:szCs w:val="22"/>
        </w:rPr>
        <w:lastRenderedPageBreak/>
        <w:t xml:space="preserve">  </w:t>
      </w:r>
      <w:r w:rsidRPr="0019594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z w:val="22"/>
          <w:szCs w:val="22"/>
        </w:rPr>
        <w:t>TP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3AF913A1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0072E5FA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ar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 xml:space="preserve">re 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b/>
          <w:spacing w:val="-3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b/>
          <w:spacing w:val="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b/>
          <w:sz w:val="22"/>
          <w:szCs w:val="22"/>
        </w:rPr>
        <w:t>d</w:t>
      </w:r>
    </w:p>
    <w:p w14:paraId="52ED5D2B" w14:textId="77777777" w:rsidR="009810B6" w:rsidRPr="00195949" w:rsidRDefault="009810B6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71C210C" w14:textId="77777777" w:rsidR="009810B6" w:rsidRPr="00195949" w:rsidRDefault="00B126CD">
      <w:pPr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PC a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p</w:t>
      </w:r>
    </w:p>
    <w:p w14:paraId="0D2CBA48" w14:textId="77777777" w:rsidR="009810B6" w:rsidRPr="00195949" w:rsidRDefault="00B126CD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2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sy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z w:val="22"/>
          <w:szCs w:val="22"/>
        </w:rPr>
        <w:t>m</w:t>
      </w:r>
    </w:p>
    <w:p w14:paraId="07F30572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Las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an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</w:p>
    <w:p w14:paraId="11249D1D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ac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k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up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iv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44AC2BF0" w14:textId="77777777" w:rsidR="009810B6" w:rsidRPr="00195949" w:rsidRDefault="00B126CD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195949">
        <w:rPr>
          <w:rFonts w:asciiTheme="minorHAnsi" w:eastAsia="Verdana" w:hAnsiTheme="minorHAnsi" w:cstheme="minorHAnsi"/>
          <w:sz w:val="22"/>
          <w:szCs w:val="22"/>
        </w:rPr>
        <w:t>st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DSL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nn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1C1E7E31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ice IP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ne</w:t>
      </w:r>
    </w:p>
    <w:p w14:paraId="58DBD5C5" w14:textId="77777777" w:rsidR="009810B6" w:rsidRPr="00195949" w:rsidRDefault="00B126CD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hAnsiTheme="minorHAnsi" w:cstheme="minorHAnsi"/>
          <w:position w:val="-1"/>
          <w:sz w:val="22"/>
          <w:szCs w:val="22"/>
        </w:rPr>
        <w:t xml:space="preserve">  </w:t>
      </w:r>
      <w:r w:rsidRPr="00195949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up,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-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use f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ns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ive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do</w:t>
      </w:r>
      <w:r w:rsidRPr="00195949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195949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04A4DAB6" w14:textId="77777777" w:rsidR="009810B6" w:rsidRPr="00195949" w:rsidRDefault="009810B6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43671A0F" w14:textId="77777777" w:rsidR="009810B6" w:rsidRPr="00195949" w:rsidRDefault="00B126CD">
      <w:pPr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195949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f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n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c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avai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l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able</w:t>
      </w:r>
      <w:r w:rsidRPr="00195949">
        <w:rPr>
          <w:rFonts w:asciiTheme="minorHAnsi" w:eastAsia="Verdana" w:hAnsiTheme="minorHAnsi" w:cstheme="minorHAnsi"/>
          <w:i/>
          <w:spacing w:val="-3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pon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 xml:space="preserve"> </w:t>
      </w:r>
      <w:r w:rsidRPr="00195949">
        <w:rPr>
          <w:rFonts w:asciiTheme="minorHAnsi" w:eastAsia="Verdana" w:hAnsiTheme="minorHAnsi" w:cstheme="minorHAnsi"/>
          <w:i/>
          <w:spacing w:val="1"/>
          <w:sz w:val="22"/>
          <w:szCs w:val="22"/>
        </w:rPr>
        <w:t>r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q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u</w:t>
      </w:r>
      <w:r w:rsidRPr="00195949">
        <w:rPr>
          <w:rFonts w:asciiTheme="minorHAnsi" w:eastAsia="Verdana" w:hAnsiTheme="minorHAnsi" w:cstheme="minorHAnsi"/>
          <w:i/>
          <w:spacing w:val="-1"/>
          <w:sz w:val="22"/>
          <w:szCs w:val="22"/>
        </w:rPr>
        <w:t>e</w:t>
      </w:r>
      <w:r w:rsidRPr="00195949">
        <w:rPr>
          <w:rFonts w:asciiTheme="minorHAnsi" w:eastAsia="Verdana" w:hAnsiTheme="minorHAnsi" w:cstheme="minorHAnsi"/>
          <w:i/>
          <w:spacing w:val="-2"/>
          <w:sz w:val="22"/>
          <w:szCs w:val="22"/>
        </w:rPr>
        <w:t>s</w:t>
      </w:r>
      <w:r w:rsidRPr="00195949">
        <w:rPr>
          <w:rFonts w:asciiTheme="minorHAnsi" w:eastAsia="Verdana" w:hAnsiTheme="minorHAnsi" w:cstheme="minorHAnsi"/>
          <w:i/>
          <w:spacing w:val="2"/>
          <w:sz w:val="22"/>
          <w:szCs w:val="22"/>
        </w:rPr>
        <w:t>t</w:t>
      </w:r>
      <w:r w:rsidRPr="00195949">
        <w:rPr>
          <w:rFonts w:asciiTheme="minorHAnsi" w:eastAsia="Verdana" w:hAnsiTheme="minorHAnsi" w:cstheme="minorHAnsi"/>
          <w:i/>
          <w:sz w:val="22"/>
          <w:szCs w:val="22"/>
        </w:rPr>
        <w:t>.</w:t>
      </w:r>
    </w:p>
    <w:sectPr w:rsidR="009810B6" w:rsidRPr="00195949">
      <w:pgSz w:w="12240" w:h="15840"/>
      <w:pgMar w:top="1380" w:right="1720" w:bottom="280" w:left="1700" w:header="0" w:footer="6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26E1E" w14:textId="77777777" w:rsidR="00B126CD" w:rsidRDefault="00B126CD">
      <w:r>
        <w:separator/>
      </w:r>
    </w:p>
  </w:endnote>
  <w:endnote w:type="continuationSeparator" w:id="0">
    <w:p w14:paraId="29D686CE" w14:textId="77777777" w:rsidR="00B126CD" w:rsidRDefault="00B12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FF6A5" w14:textId="3C923679" w:rsidR="009810B6" w:rsidRDefault="00195949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33E201EC" wp14:editId="6D7BAC69">
              <wp:simplePos x="0" y="0"/>
              <wp:positionH relativeFrom="page">
                <wp:posOffset>1130300</wp:posOffset>
              </wp:positionH>
              <wp:positionV relativeFrom="page">
                <wp:posOffset>9485630</wp:posOffset>
              </wp:positionV>
              <wp:extent cx="3019425" cy="127635"/>
              <wp:effectExtent l="0" t="0" r="317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19425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1DB2CC" w14:textId="77777777" w:rsidR="009810B6" w:rsidRDefault="00B126CD">
                          <w:pPr>
                            <w:spacing w:line="180" w:lineRule="exact"/>
                            <w:ind w:left="20" w:right="-24"/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eel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an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ce</w:t>
                          </w:r>
                          <w:r>
                            <w:rPr>
                              <w:rFonts w:ascii="Verdana" w:eastAsia="Verdana" w:hAnsi="Verdana" w:cs="Verdana"/>
                              <w:spacing w:val="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an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lat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r 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Ka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a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M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e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l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k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i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Verdana" w:eastAsia="Verdana" w:hAnsi="Verdana" w:cs="Verdana"/>
                              <w:spacing w:val="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r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es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u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me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n</w:t>
                          </w:r>
                          <w:r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9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/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11</w:t>
                          </w:r>
                          <w:r>
                            <w:rPr>
                              <w:rFonts w:ascii="Verdana" w:eastAsia="Verdana" w:hAnsi="Verdana" w:cs="Verdana"/>
                              <w:spacing w:val="-3"/>
                              <w:sz w:val="16"/>
                              <w:szCs w:val="16"/>
                            </w:rPr>
                            <w:t>/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0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1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E201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89pt;margin-top:746.9pt;width:237.75pt;height:10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" filled="f" stroked="f">
              <v:textbox inset="0,0,0,0">
                <w:txbxContent>
                  <w:p w14:paraId="781DB2CC" w14:textId="77777777" w:rsidR="009810B6" w:rsidRDefault="00B126CD">
                    <w:pPr>
                      <w:spacing w:line="180" w:lineRule="exact"/>
                      <w:ind w:left="20" w:right="-24"/>
                      <w:rPr>
                        <w:rFonts w:ascii="Verdana" w:eastAsia="Verdana" w:hAnsi="Verdana" w:cs="Verdana"/>
                        <w:sz w:val="16"/>
                        <w:szCs w:val="16"/>
                      </w:rPr>
                    </w:pP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eel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an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ce</w:t>
                    </w:r>
                    <w:r>
                      <w:rPr>
                        <w:rFonts w:ascii="Verdana" w:eastAsia="Verdana" w:hAnsi="Verdana" w:cs="Verdana"/>
                        <w:spacing w:val="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an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lat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r 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Ka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a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M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e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l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k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i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s</w:t>
                    </w:r>
                    <w:r>
                      <w:rPr>
                        <w:rFonts w:ascii="Verdana" w:eastAsia="Verdana" w:hAnsi="Verdana" w:cs="Verdana"/>
                        <w:spacing w:val="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r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es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u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me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n</w:t>
                    </w:r>
                    <w:r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9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11</w:t>
                    </w:r>
                    <w:r>
                      <w:rPr>
                        <w:rFonts w:ascii="Verdana" w:eastAsia="Verdana" w:hAnsi="Verdana" w:cs="Verdana"/>
                        <w:spacing w:val="-3"/>
                        <w:sz w:val="16"/>
                        <w:szCs w:val="16"/>
                      </w:rPr>
                      <w:t>/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0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007087FD" wp14:editId="6F51A9EC">
              <wp:simplePos x="0" y="0"/>
              <wp:positionH relativeFrom="page">
                <wp:posOffset>5826760</wp:posOffset>
              </wp:positionH>
              <wp:positionV relativeFrom="page">
                <wp:posOffset>9485630</wp:posOffset>
              </wp:positionV>
              <wp:extent cx="605790" cy="1276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579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76404" w14:textId="77777777" w:rsidR="009810B6" w:rsidRDefault="00B126CD">
                          <w:pPr>
                            <w:spacing w:line="180" w:lineRule="exact"/>
                            <w:ind w:left="20" w:right="-24"/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spacing w:val="-1"/>
                              <w:sz w:val="16"/>
                              <w:szCs w:val="16"/>
                            </w:rPr>
                            <w:t>Pa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ge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pacing w:val="1"/>
                              <w:sz w:val="16"/>
                              <w:szCs w:val="16"/>
                            </w:rPr>
                            <w:t>o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f</w:t>
                          </w:r>
                          <w:r>
                            <w:rPr>
                              <w:rFonts w:ascii="Verdana" w:eastAsia="Verdana" w:hAnsi="Verdana" w:cs="Verdana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Verdana" w:eastAsia="Verdana" w:hAnsi="Verdana" w:cs="Verdana"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7087FD" id="Text Box 1" o:spid="_x0000_s1027" type="#_x0000_t202" style="position:absolute;margin-left:458.8pt;margin-top:746.9pt;width:47.7pt;height:10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" filled="f" stroked="f">
              <v:textbox inset="0,0,0,0">
                <w:txbxContent>
                  <w:p w14:paraId="7B876404" w14:textId="77777777" w:rsidR="009810B6" w:rsidRDefault="00B126CD">
                    <w:pPr>
                      <w:spacing w:line="180" w:lineRule="exact"/>
                      <w:ind w:left="20" w:right="-24"/>
                      <w:rPr>
                        <w:rFonts w:ascii="Verdana" w:eastAsia="Verdana" w:hAnsi="Verdana" w:cs="Verdana"/>
                        <w:sz w:val="16"/>
                        <w:szCs w:val="16"/>
                      </w:rPr>
                    </w:pPr>
                    <w:r>
                      <w:rPr>
                        <w:rFonts w:ascii="Verdana" w:eastAsia="Verdana" w:hAnsi="Verdana" w:cs="Verdana"/>
                        <w:spacing w:val="-1"/>
                        <w:sz w:val="16"/>
                        <w:szCs w:val="16"/>
                      </w:rPr>
                      <w:t>Pa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ge </w:t>
                    </w:r>
                    <w:r>
                      <w:fldChar w:fldCharType="begin"/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pacing w:val="1"/>
                        <w:sz w:val="16"/>
                        <w:szCs w:val="16"/>
                      </w:rPr>
                      <w:t>o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f</w:t>
                    </w:r>
                    <w:r>
                      <w:rPr>
                        <w:rFonts w:ascii="Verdana" w:eastAsia="Verdana" w:hAnsi="Verdana" w:cs="Verdana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Verdana" w:eastAsia="Verdana" w:hAnsi="Verdana" w:cs="Verdana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3C9FE" w14:textId="77777777" w:rsidR="00B126CD" w:rsidRDefault="00B126CD">
      <w:r>
        <w:separator/>
      </w:r>
    </w:p>
  </w:footnote>
  <w:footnote w:type="continuationSeparator" w:id="0">
    <w:p w14:paraId="7BCBD3C3" w14:textId="77777777" w:rsidR="00B126CD" w:rsidRDefault="00B12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361C52"/>
    <w:multiLevelType w:val="multilevel"/>
    <w:tmpl w:val="3EF6AE9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0B6"/>
    <w:rsid w:val="00195949"/>
    <w:rsid w:val="009810B6"/>
    <w:rsid w:val="00B1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B795D"/>
  <w15:docId w15:val="{442769F8-E88F-4182-B0AA-4FC5F3841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9594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5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hywelcantu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2021-04-15T08:01:00Z</dcterms:created>
  <dcterms:modified xsi:type="dcterms:W3CDTF">2021-04-15T08:03:00Z</dcterms:modified>
</cp:coreProperties>
</file>